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09" w:rsidRPr="007D0F09" w:rsidRDefault="007D0F09" w:rsidP="007D0F09">
      <w:pPr>
        <w:ind w:left="4248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7D0F09">
        <w:rPr>
          <w:rStyle w:val="Teksttreci2Calibri"/>
          <w:rFonts w:ascii="Arial" w:hAnsi="Arial" w:cs="Arial"/>
          <w:sz w:val="20"/>
          <w:szCs w:val="20"/>
        </w:rPr>
        <w:t xml:space="preserve">Załącznik nr 5 do </w:t>
      </w:r>
      <w:proofErr w:type="gramStart"/>
      <w:r w:rsidRPr="007D0F09">
        <w:rPr>
          <w:rStyle w:val="Teksttreci2Calibri"/>
          <w:rFonts w:ascii="Arial" w:hAnsi="Arial" w:cs="Arial"/>
          <w:sz w:val="20"/>
          <w:szCs w:val="20"/>
        </w:rPr>
        <w:t>Regulaminu  konkursu</w:t>
      </w:r>
      <w:proofErr w:type="gramEnd"/>
    </w:p>
    <w:p w:rsidR="007D0F09" w:rsidRPr="007D0F09" w:rsidRDefault="007D0F09" w:rsidP="007D0F09">
      <w:pPr>
        <w:ind w:left="4956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7D0F09">
        <w:rPr>
          <w:rStyle w:val="Teksttreci2Calibri"/>
          <w:rFonts w:ascii="Arial" w:hAnsi="Arial" w:cs="Arial"/>
          <w:sz w:val="20"/>
          <w:szCs w:val="20"/>
        </w:rPr>
        <w:t xml:space="preserve"> „Łączy nas turystyka” w 2020 roku</w:t>
      </w:r>
    </w:p>
    <w:p w:rsidR="00F46D70" w:rsidRPr="00B10E5C" w:rsidRDefault="00F46D70" w:rsidP="00F46D70">
      <w:pPr>
        <w:jc w:val="center"/>
        <w:rPr>
          <w:rFonts w:ascii="Arial" w:eastAsia="Arial" w:hAnsi="Arial" w:cs="Arial"/>
          <w:bCs/>
          <w:sz w:val="28"/>
          <w:szCs w:val="28"/>
        </w:rPr>
      </w:pPr>
    </w:p>
    <w:p w:rsidR="00F46D70" w:rsidRPr="00B10E5C" w:rsidRDefault="00B76F1E" w:rsidP="00F46D70">
      <w:pPr>
        <w:jc w:val="center"/>
        <w:rPr>
          <w:rFonts w:ascii="Arial" w:eastAsia="Arial" w:hAnsi="Arial" w:cs="Arial"/>
          <w:bCs/>
          <w:sz w:val="28"/>
          <w:szCs w:val="28"/>
        </w:rPr>
      </w:pPr>
      <w:r w:rsidRPr="00B10E5C">
        <w:rPr>
          <w:rFonts w:ascii="Arial" w:eastAsia="Arial" w:hAnsi="Arial" w:cs="Arial"/>
          <w:bCs/>
          <w:sz w:val="28"/>
          <w:szCs w:val="28"/>
        </w:rPr>
        <w:t>AKTUALIZACJA</w:t>
      </w:r>
      <w:r w:rsidR="00F46D70" w:rsidRPr="00B10E5C">
        <w:rPr>
          <w:rFonts w:ascii="Arial" w:eastAsia="Arial" w:hAnsi="Arial" w:cs="Arial"/>
          <w:bCs/>
          <w:sz w:val="28"/>
          <w:szCs w:val="28"/>
        </w:rPr>
        <w:t xml:space="preserve"> WNIOSKU </w:t>
      </w:r>
    </w:p>
    <w:p w:rsidR="00F46D70" w:rsidRPr="00B10E5C" w:rsidRDefault="00F46D70" w:rsidP="00F46D70">
      <w:pPr>
        <w:jc w:val="center"/>
        <w:rPr>
          <w:rFonts w:ascii="Arial" w:eastAsia="Arial" w:hAnsi="Arial" w:cs="Arial"/>
          <w:bCs/>
        </w:rPr>
      </w:pPr>
      <w:r w:rsidRPr="00B10E5C">
        <w:rPr>
          <w:rFonts w:ascii="Arial" w:eastAsia="Arial" w:hAnsi="Arial" w:cs="Arial"/>
          <w:bCs/>
        </w:rPr>
        <w:t xml:space="preserve">DO KONKURSU „ŁĄCZY NAS TURYSTYKA” </w:t>
      </w:r>
      <w:r w:rsidR="007C41AB" w:rsidRPr="00B10E5C">
        <w:rPr>
          <w:rFonts w:ascii="Arial" w:eastAsia="Arial" w:hAnsi="Arial" w:cs="Arial"/>
          <w:bCs/>
        </w:rPr>
        <w:t>w</w:t>
      </w:r>
      <w:r w:rsidRPr="00B10E5C">
        <w:rPr>
          <w:rFonts w:ascii="Arial" w:eastAsia="Arial" w:hAnsi="Arial" w:cs="Arial"/>
          <w:bCs/>
        </w:rPr>
        <w:t xml:space="preserve"> 2020 r.</w:t>
      </w:r>
    </w:p>
    <w:p w:rsidR="00D5365F" w:rsidRPr="00B10E5C" w:rsidRDefault="00D5365F" w:rsidP="00D5365F">
      <w:pPr>
        <w:rPr>
          <w:rFonts w:ascii="Arial" w:eastAsia="Arial" w:hAnsi="Arial" w:cs="Arial"/>
          <w:bCs/>
        </w:rPr>
      </w:pPr>
    </w:p>
    <w:p w:rsidR="00D5365F" w:rsidRPr="00B10E5C" w:rsidRDefault="00D5365F" w:rsidP="00D5365F">
      <w:pPr>
        <w:rPr>
          <w:rFonts w:ascii="Arial" w:eastAsia="Arial" w:hAnsi="Arial" w:cs="Arial"/>
          <w:bCs/>
          <w:sz w:val="22"/>
          <w:szCs w:val="22"/>
          <w:u w:val="single"/>
        </w:rPr>
      </w:pPr>
      <w:proofErr w:type="gramStart"/>
      <w:r w:rsidRPr="00B10E5C">
        <w:rPr>
          <w:rFonts w:ascii="Arial" w:eastAsia="Arial" w:hAnsi="Arial" w:cs="Arial"/>
          <w:bCs/>
          <w:sz w:val="22"/>
          <w:szCs w:val="22"/>
          <w:u w:val="single"/>
        </w:rPr>
        <w:t>POUCZENIE co</w:t>
      </w:r>
      <w:proofErr w:type="gramEnd"/>
      <w:r w:rsidRPr="00B10E5C">
        <w:rPr>
          <w:rFonts w:ascii="Arial" w:eastAsia="Arial" w:hAnsi="Arial" w:cs="Arial"/>
          <w:bCs/>
          <w:sz w:val="22"/>
          <w:szCs w:val="22"/>
          <w:u w:val="single"/>
        </w:rPr>
        <w:t xml:space="preserve"> do sposobu wypełniania aktualizacji:</w:t>
      </w:r>
    </w:p>
    <w:p w:rsidR="007D6D4E" w:rsidRPr="00B10E5C" w:rsidRDefault="007D6D4E" w:rsidP="00D5365F">
      <w:pPr>
        <w:rPr>
          <w:rFonts w:ascii="Arial" w:eastAsia="Arial" w:hAnsi="Arial" w:cs="Arial"/>
          <w:bCs/>
          <w:sz w:val="10"/>
          <w:szCs w:val="10"/>
          <w:u w:val="single"/>
        </w:rPr>
      </w:pPr>
    </w:p>
    <w:p w:rsidR="00133763" w:rsidRPr="00B10E5C" w:rsidRDefault="00133763" w:rsidP="00B15FE1">
      <w:pPr>
        <w:jc w:val="both"/>
        <w:rPr>
          <w:rFonts w:ascii="Arial" w:eastAsia="Arial" w:hAnsi="Arial" w:cs="Arial"/>
          <w:bCs/>
          <w:sz w:val="20"/>
          <w:szCs w:val="20"/>
        </w:rPr>
      </w:pPr>
      <w:r w:rsidRPr="00B10E5C">
        <w:rPr>
          <w:rFonts w:ascii="Arial" w:eastAsia="Arial" w:hAnsi="Arial" w:cs="Arial"/>
          <w:bCs/>
          <w:sz w:val="20"/>
          <w:szCs w:val="20"/>
        </w:rPr>
        <w:t xml:space="preserve">W przypadku </w:t>
      </w:r>
      <w:r w:rsidR="00D76885">
        <w:rPr>
          <w:rFonts w:ascii="Arial" w:eastAsia="Arial" w:hAnsi="Arial" w:cs="Arial"/>
          <w:bCs/>
          <w:sz w:val="20"/>
          <w:szCs w:val="20"/>
        </w:rPr>
        <w:t>udzielenia</w:t>
      </w:r>
      <w:r w:rsidR="00B15FE1">
        <w:rPr>
          <w:rFonts w:ascii="Arial" w:eastAsia="Arial" w:hAnsi="Arial" w:cs="Arial"/>
          <w:bCs/>
          <w:sz w:val="20"/>
          <w:szCs w:val="20"/>
        </w:rPr>
        <w:t xml:space="preserve"> przez 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Województwo </w:t>
      </w:r>
      <w:r w:rsidR="00D76885">
        <w:rPr>
          <w:rFonts w:ascii="Arial" w:eastAsia="Arial" w:hAnsi="Arial" w:cs="Arial"/>
          <w:bCs/>
          <w:sz w:val="20"/>
          <w:szCs w:val="20"/>
        </w:rPr>
        <w:t>pomocy finansowej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na zadanie z listy rezerwowej </w:t>
      </w:r>
      <w:r w:rsidR="00B15FE1">
        <w:rPr>
          <w:rFonts w:ascii="Arial" w:eastAsia="Arial" w:hAnsi="Arial" w:cs="Arial"/>
          <w:bCs/>
          <w:sz w:val="20"/>
          <w:szCs w:val="20"/>
        </w:rPr>
        <w:br/>
      </w:r>
      <w:r w:rsidR="00D76885">
        <w:rPr>
          <w:rFonts w:ascii="Arial" w:eastAsia="Arial" w:hAnsi="Arial" w:cs="Arial"/>
          <w:bCs/>
          <w:sz w:val="20"/>
          <w:szCs w:val="20"/>
        </w:rPr>
        <w:t>w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wysokoś</w:t>
      </w:r>
      <w:r w:rsidR="00D76885">
        <w:rPr>
          <w:rFonts w:ascii="Arial" w:eastAsia="Arial" w:hAnsi="Arial" w:cs="Arial"/>
          <w:bCs/>
          <w:sz w:val="20"/>
          <w:szCs w:val="20"/>
        </w:rPr>
        <w:t>ci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</w:t>
      </w:r>
      <w:r w:rsidR="00D76885">
        <w:rPr>
          <w:rFonts w:ascii="Arial" w:eastAsia="Arial" w:hAnsi="Arial" w:cs="Arial"/>
          <w:bCs/>
          <w:sz w:val="20"/>
          <w:szCs w:val="20"/>
        </w:rPr>
        <w:t>niższej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niż wnioskowana przez Gminę, przed podpisaniem umowy konieczne jest złożenie aktualizacji wniosku.</w:t>
      </w:r>
    </w:p>
    <w:p w:rsidR="00347981" w:rsidRPr="00B10E5C" w:rsidRDefault="00347981" w:rsidP="00B15FE1">
      <w:pPr>
        <w:jc w:val="both"/>
        <w:rPr>
          <w:rFonts w:ascii="Arial" w:eastAsia="Arial" w:hAnsi="Arial" w:cs="Arial"/>
          <w:bCs/>
          <w:sz w:val="20"/>
          <w:szCs w:val="20"/>
        </w:rPr>
      </w:pPr>
      <w:r w:rsidRPr="00B10E5C">
        <w:rPr>
          <w:rFonts w:ascii="Arial" w:eastAsia="Arial" w:hAnsi="Arial" w:cs="Arial"/>
          <w:bCs/>
          <w:sz w:val="20"/>
          <w:szCs w:val="20"/>
        </w:rPr>
        <w:t>Należy wypełnić aktualiza</w:t>
      </w:r>
      <w:r w:rsidR="00847F2E" w:rsidRPr="00B10E5C">
        <w:rPr>
          <w:rFonts w:ascii="Arial" w:eastAsia="Arial" w:hAnsi="Arial" w:cs="Arial"/>
          <w:bCs/>
          <w:sz w:val="20"/>
          <w:szCs w:val="20"/>
        </w:rPr>
        <w:t xml:space="preserve">cję </w:t>
      </w:r>
      <w:r w:rsidR="00E57E76" w:rsidRPr="00B10E5C">
        <w:rPr>
          <w:rFonts w:ascii="Arial" w:eastAsia="Arial" w:hAnsi="Arial" w:cs="Arial"/>
          <w:bCs/>
          <w:sz w:val="20"/>
          <w:szCs w:val="20"/>
        </w:rPr>
        <w:t>danych</w:t>
      </w:r>
      <w:r w:rsidR="00BD6CE4" w:rsidRPr="00B10E5C">
        <w:rPr>
          <w:rFonts w:ascii="Arial" w:eastAsia="Arial" w:hAnsi="Arial" w:cs="Arial"/>
          <w:bCs/>
          <w:sz w:val="20"/>
          <w:szCs w:val="20"/>
        </w:rPr>
        <w:t xml:space="preserve"> ujętych we wniosku</w:t>
      </w:r>
      <w:r w:rsidR="00955B1D" w:rsidRPr="00B10E5C">
        <w:rPr>
          <w:rFonts w:ascii="Arial" w:eastAsia="Arial" w:hAnsi="Arial" w:cs="Arial"/>
          <w:bCs/>
          <w:sz w:val="20"/>
          <w:szCs w:val="20"/>
        </w:rPr>
        <w:t>, w których nastąpiła zmiana.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W innym </w:t>
      </w:r>
      <w:proofErr w:type="gramStart"/>
      <w:r w:rsidRPr="00B10E5C">
        <w:rPr>
          <w:rFonts w:ascii="Arial" w:eastAsia="Arial" w:hAnsi="Arial" w:cs="Arial"/>
          <w:bCs/>
          <w:sz w:val="20"/>
          <w:szCs w:val="20"/>
        </w:rPr>
        <w:t xml:space="preserve">przypadku </w:t>
      </w:r>
      <w:r w:rsidR="00D5365F" w:rsidRPr="00B10E5C">
        <w:rPr>
          <w:rFonts w:ascii="Arial" w:eastAsia="Arial" w:hAnsi="Arial" w:cs="Arial"/>
          <w:bCs/>
          <w:sz w:val="20"/>
          <w:szCs w:val="20"/>
        </w:rPr>
        <w:t>(jeśli</w:t>
      </w:r>
      <w:proofErr w:type="gramEnd"/>
      <w:r w:rsidR="00D5365F" w:rsidRPr="00B10E5C">
        <w:rPr>
          <w:rFonts w:ascii="Arial" w:eastAsia="Arial" w:hAnsi="Arial" w:cs="Arial"/>
          <w:bCs/>
          <w:sz w:val="20"/>
          <w:szCs w:val="20"/>
        </w:rPr>
        <w:t xml:space="preserve"> </w:t>
      </w:r>
      <w:r w:rsidR="00847F2E" w:rsidRPr="00B10E5C">
        <w:rPr>
          <w:rFonts w:ascii="Arial" w:eastAsia="Arial" w:hAnsi="Arial" w:cs="Arial"/>
          <w:bCs/>
          <w:sz w:val="20"/>
          <w:szCs w:val="20"/>
        </w:rPr>
        <w:t>nie wprowadza się zmian w stosunku do złożonego wniosku) należy</w:t>
      </w:r>
      <w:r w:rsidRPr="00B10E5C">
        <w:rPr>
          <w:rFonts w:ascii="Arial" w:eastAsia="Arial" w:hAnsi="Arial" w:cs="Arial"/>
          <w:bCs/>
          <w:sz w:val="20"/>
          <w:szCs w:val="20"/>
        </w:rPr>
        <w:t xml:space="preserve"> wpisać: „nie dotyczy”.</w:t>
      </w:r>
    </w:p>
    <w:p w:rsidR="00F46D70" w:rsidRPr="00B10E5C" w:rsidRDefault="00F46D70" w:rsidP="00801EF6">
      <w:pPr>
        <w:jc w:val="both"/>
        <w:rPr>
          <w:rFonts w:ascii="Arial" w:eastAsia="Arial" w:hAnsi="Arial" w:cs="Arial"/>
          <w:bCs/>
          <w:sz w:val="20"/>
          <w:szCs w:val="20"/>
          <w:u w:val="single"/>
        </w:rPr>
      </w:pPr>
    </w:p>
    <w:p w:rsidR="0034034C" w:rsidRPr="00B10E5C" w:rsidRDefault="001262D5" w:rsidP="001262D5">
      <w:pPr>
        <w:rPr>
          <w:rFonts w:ascii="Arial" w:eastAsia="Arial" w:hAnsi="Arial" w:cs="Arial"/>
          <w:b/>
          <w:bCs/>
          <w:sz w:val="20"/>
          <w:szCs w:val="20"/>
        </w:rPr>
      </w:pPr>
      <w:r w:rsidRPr="00B10E5C">
        <w:rPr>
          <w:rFonts w:ascii="Arial" w:eastAsia="Arial" w:hAnsi="Arial" w:cs="Arial"/>
          <w:b/>
          <w:bCs/>
          <w:sz w:val="20"/>
          <w:szCs w:val="20"/>
        </w:rPr>
        <w:t xml:space="preserve">1. </w:t>
      </w:r>
      <w:r w:rsidR="00F46D70" w:rsidRPr="00B10E5C">
        <w:rPr>
          <w:rFonts w:ascii="Arial" w:eastAsia="Arial" w:hAnsi="Arial" w:cs="Arial"/>
          <w:b/>
          <w:bCs/>
          <w:sz w:val="20"/>
          <w:szCs w:val="20"/>
        </w:rPr>
        <w:t>Dane wnioskodawcy i nazwa zadania</w:t>
      </w:r>
    </w:p>
    <w:p w:rsidR="00E57E76" w:rsidRPr="00B10E5C" w:rsidRDefault="00E57E76" w:rsidP="00BD6CE4">
      <w:pPr>
        <w:rPr>
          <w:rFonts w:ascii="Arial" w:eastAsia="Arial" w:hAnsi="Arial" w:cs="Arial"/>
          <w:bCs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335"/>
      </w:tblGrid>
      <w:tr w:rsidR="00B45D0A" w:rsidRPr="00B10E5C" w:rsidTr="00F46D70">
        <w:trPr>
          <w:trHeight w:val="379"/>
        </w:trPr>
        <w:tc>
          <w:tcPr>
            <w:tcW w:w="1110" w:type="pct"/>
            <w:shd w:val="clear" w:color="auto" w:fill="auto"/>
            <w:vAlign w:val="center"/>
          </w:tcPr>
          <w:p w:rsidR="00B45D0A" w:rsidRPr="00B10E5C" w:rsidRDefault="00F46D70" w:rsidP="00F46D7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10E5C">
              <w:rPr>
                <w:rFonts w:ascii="Arial" w:eastAsia="Arial" w:hAnsi="Arial" w:cs="Arial"/>
                <w:sz w:val="20"/>
                <w:szCs w:val="20"/>
              </w:rPr>
              <w:t>Gmina</w:t>
            </w:r>
          </w:p>
        </w:tc>
        <w:tc>
          <w:tcPr>
            <w:tcW w:w="3890" w:type="pct"/>
            <w:shd w:val="clear" w:color="auto" w:fill="auto"/>
          </w:tcPr>
          <w:p w:rsidR="00B45D0A" w:rsidRPr="00B10E5C" w:rsidRDefault="00B45D0A" w:rsidP="000D31B8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192C59" w:rsidRPr="00B10E5C" w:rsidTr="00F46D70">
        <w:trPr>
          <w:trHeight w:val="377"/>
        </w:trPr>
        <w:tc>
          <w:tcPr>
            <w:tcW w:w="1110" w:type="pct"/>
            <w:shd w:val="clear" w:color="auto" w:fill="auto"/>
            <w:vAlign w:val="center"/>
          </w:tcPr>
          <w:p w:rsidR="00192C59" w:rsidRPr="00B10E5C" w:rsidRDefault="00062497" w:rsidP="0006249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10E5C">
              <w:rPr>
                <w:rFonts w:ascii="Arial" w:eastAsia="Arial" w:hAnsi="Arial" w:cs="Arial"/>
                <w:sz w:val="20"/>
                <w:szCs w:val="20"/>
              </w:rPr>
              <w:t>Nazwa</w:t>
            </w:r>
            <w:r w:rsidR="00D42B60" w:rsidRPr="00B10E5C">
              <w:rPr>
                <w:rFonts w:ascii="Arial" w:eastAsia="Arial" w:hAnsi="Arial" w:cs="Arial"/>
                <w:sz w:val="20"/>
                <w:szCs w:val="20"/>
              </w:rPr>
              <w:t xml:space="preserve"> zadania</w:t>
            </w:r>
          </w:p>
        </w:tc>
        <w:tc>
          <w:tcPr>
            <w:tcW w:w="3890" w:type="pct"/>
            <w:shd w:val="clear" w:color="auto" w:fill="auto"/>
          </w:tcPr>
          <w:p w:rsidR="00192C59" w:rsidRPr="00B10E5C" w:rsidRDefault="00192C59" w:rsidP="00C10198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</w:tbl>
    <w:p w:rsidR="00F46D70" w:rsidRPr="00B10E5C" w:rsidRDefault="00F46D70" w:rsidP="00F46D70">
      <w:pPr>
        <w:rPr>
          <w:rFonts w:ascii="Arial" w:hAnsi="Arial" w:cs="Arial"/>
          <w:sz w:val="20"/>
          <w:szCs w:val="20"/>
        </w:rPr>
      </w:pPr>
    </w:p>
    <w:p w:rsidR="00F46D70" w:rsidRPr="00B10E5C" w:rsidRDefault="001262D5" w:rsidP="00F46D70">
      <w:pPr>
        <w:rPr>
          <w:rFonts w:ascii="Arial" w:hAnsi="Arial" w:cs="Arial"/>
          <w:b/>
          <w:sz w:val="20"/>
          <w:szCs w:val="20"/>
        </w:rPr>
      </w:pPr>
      <w:r w:rsidRPr="00B10E5C">
        <w:rPr>
          <w:rFonts w:ascii="Arial" w:hAnsi="Arial" w:cs="Arial"/>
          <w:b/>
          <w:sz w:val="20"/>
          <w:szCs w:val="20"/>
        </w:rPr>
        <w:t>2</w:t>
      </w:r>
      <w:r w:rsidR="00F46D70" w:rsidRPr="00B10E5C">
        <w:rPr>
          <w:rFonts w:ascii="Arial" w:hAnsi="Arial" w:cs="Arial"/>
          <w:b/>
          <w:sz w:val="20"/>
          <w:szCs w:val="20"/>
        </w:rPr>
        <w:t xml:space="preserve">. Termin i </w:t>
      </w:r>
      <w:proofErr w:type="gramStart"/>
      <w:r w:rsidR="00F46D70" w:rsidRPr="00B10E5C">
        <w:rPr>
          <w:rFonts w:ascii="Arial" w:hAnsi="Arial" w:cs="Arial"/>
          <w:b/>
          <w:sz w:val="20"/>
          <w:szCs w:val="20"/>
        </w:rPr>
        <w:t>miejsce  realizacji</w:t>
      </w:r>
      <w:proofErr w:type="gramEnd"/>
      <w:r w:rsidR="00F46D70" w:rsidRPr="00B10E5C">
        <w:rPr>
          <w:rFonts w:ascii="Arial" w:hAnsi="Arial" w:cs="Arial"/>
          <w:b/>
          <w:sz w:val="20"/>
          <w:szCs w:val="20"/>
        </w:rPr>
        <w:t xml:space="preserve"> zadania </w:t>
      </w:r>
    </w:p>
    <w:p w:rsidR="00F46D70" w:rsidRPr="00B10E5C" w:rsidRDefault="00F46D70" w:rsidP="00F46D70">
      <w:pPr>
        <w:rPr>
          <w:rFonts w:ascii="Arial" w:hAnsi="Arial" w:cs="Arial"/>
          <w:sz w:val="10"/>
          <w:szCs w:val="10"/>
        </w:rPr>
      </w:pPr>
    </w:p>
    <w:p w:rsidR="00F46D70" w:rsidRPr="00B10E5C" w:rsidRDefault="001262D5" w:rsidP="00F46D70">
      <w:pPr>
        <w:rPr>
          <w:rFonts w:ascii="Arial" w:hAnsi="Arial" w:cs="Arial"/>
          <w:sz w:val="20"/>
          <w:szCs w:val="20"/>
        </w:rPr>
      </w:pPr>
      <w:r w:rsidRPr="00B10E5C">
        <w:rPr>
          <w:rFonts w:ascii="Arial" w:hAnsi="Arial" w:cs="Arial"/>
          <w:sz w:val="20"/>
          <w:szCs w:val="20"/>
        </w:rPr>
        <w:t>2</w:t>
      </w:r>
      <w:r w:rsidR="00F46D70" w:rsidRPr="00B10E5C">
        <w:rPr>
          <w:rFonts w:ascii="Arial" w:hAnsi="Arial" w:cs="Arial"/>
          <w:sz w:val="20"/>
          <w:szCs w:val="20"/>
        </w:rPr>
        <w:t xml:space="preserve">a. Termin realizacji zadania </w:t>
      </w:r>
      <w:r w:rsidR="00F46D70" w:rsidRPr="00B10E5C">
        <w:rPr>
          <w:rFonts w:ascii="Arial" w:eastAsia="Calibri" w:hAnsi="Arial" w:cs="Arial"/>
          <w:sz w:val="14"/>
        </w:rPr>
        <w:t>(</w:t>
      </w:r>
      <w:proofErr w:type="spellStart"/>
      <w:r w:rsidR="00F46D70" w:rsidRPr="00B10E5C">
        <w:rPr>
          <w:rFonts w:ascii="Arial" w:eastAsia="Calibri" w:hAnsi="Arial" w:cs="Arial"/>
          <w:sz w:val="14"/>
        </w:rPr>
        <w:t>dd</w:t>
      </w:r>
      <w:proofErr w:type="spellEnd"/>
      <w:r w:rsidR="00F46D70" w:rsidRPr="00B10E5C">
        <w:rPr>
          <w:rFonts w:ascii="Arial" w:eastAsia="Calibri" w:hAnsi="Arial" w:cs="Arial"/>
          <w:sz w:val="14"/>
        </w:rPr>
        <w:t>/mm/</w:t>
      </w:r>
      <w:proofErr w:type="spellStart"/>
      <w:proofErr w:type="gramStart"/>
      <w:r w:rsidR="00F46D70" w:rsidRPr="00B10E5C">
        <w:rPr>
          <w:rFonts w:ascii="Arial" w:eastAsia="Calibri" w:hAnsi="Arial" w:cs="Arial"/>
          <w:sz w:val="14"/>
        </w:rPr>
        <w:t>rrrr</w:t>
      </w:r>
      <w:proofErr w:type="spellEnd"/>
      <w:r w:rsidR="00F46D70" w:rsidRPr="00B10E5C">
        <w:rPr>
          <w:rFonts w:ascii="Arial" w:eastAsia="Calibri" w:hAnsi="Arial" w:cs="Arial"/>
          <w:sz w:val="14"/>
        </w:rPr>
        <w:t>)</w:t>
      </w:r>
      <w:r w:rsidR="00F46D70" w:rsidRPr="00B10E5C">
        <w:rPr>
          <w:rFonts w:ascii="Arial" w:hAnsi="Arial" w:cs="Arial"/>
          <w:sz w:val="20"/>
          <w:szCs w:val="20"/>
        </w:rPr>
        <w:t>:  od</w:t>
      </w:r>
      <w:proofErr w:type="gramEnd"/>
      <w:r w:rsidR="00F46D70" w:rsidRPr="00B10E5C">
        <w:rPr>
          <w:rFonts w:ascii="Arial" w:hAnsi="Arial" w:cs="Arial"/>
          <w:sz w:val="20"/>
          <w:szCs w:val="20"/>
        </w:rPr>
        <w:t xml:space="preserve"> …………….…. </w:t>
      </w:r>
      <w:proofErr w:type="gramStart"/>
      <w:r w:rsidR="00F46D70" w:rsidRPr="00B10E5C">
        <w:rPr>
          <w:rFonts w:ascii="Arial" w:hAnsi="Arial" w:cs="Arial"/>
          <w:sz w:val="20"/>
          <w:szCs w:val="20"/>
        </w:rPr>
        <w:t>do</w:t>
      </w:r>
      <w:proofErr w:type="gramEnd"/>
      <w:r w:rsidR="00F46D70" w:rsidRPr="00B10E5C">
        <w:rPr>
          <w:rFonts w:ascii="Arial" w:hAnsi="Arial" w:cs="Arial"/>
          <w:sz w:val="20"/>
          <w:szCs w:val="20"/>
        </w:rPr>
        <w:t>……………..…..</w:t>
      </w:r>
    </w:p>
    <w:p w:rsidR="00F46D70" w:rsidRPr="00B10E5C" w:rsidRDefault="001262D5" w:rsidP="00F46D70">
      <w:pPr>
        <w:rPr>
          <w:rFonts w:ascii="Arial" w:hAnsi="Arial" w:cs="Arial"/>
          <w:sz w:val="20"/>
          <w:szCs w:val="20"/>
        </w:rPr>
      </w:pPr>
      <w:r w:rsidRPr="00B10E5C">
        <w:rPr>
          <w:rFonts w:ascii="Arial" w:hAnsi="Arial" w:cs="Arial"/>
          <w:sz w:val="20"/>
          <w:szCs w:val="20"/>
        </w:rPr>
        <w:t>2</w:t>
      </w:r>
      <w:r w:rsidR="00F46D70" w:rsidRPr="00B10E5C">
        <w:rPr>
          <w:rFonts w:ascii="Arial" w:hAnsi="Arial" w:cs="Arial"/>
          <w:sz w:val="20"/>
          <w:szCs w:val="20"/>
        </w:rPr>
        <w:t>b. miejsce realizacji zadania:</w:t>
      </w:r>
    </w:p>
    <w:p w:rsidR="00E57E76" w:rsidRPr="00B10E5C" w:rsidRDefault="00E57E76" w:rsidP="00F46D7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35"/>
        <w:gridCol w:w="1478"/>
        <w:gridCol w:w="745"/>
        <w:gridCol w:w="732"/>
        <w:gridCol w:w="1145"/>
        <w:gridCol w:w="1441"/>
        <w:gridCol w:w="1479"/>
        <w:gridCol w:w="1997"/>
      </w:tblGrid>
      <w:tr w:rsidR="00F46D70" w:rsidRPr="00B10E5C" w:rsidTr="00127E0B">
        <w:trPr>
          <w:trHeight w:val="27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Położenie działki ewidencyjnej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Dane według ewidencji gruntów i budynków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 xml:space="preserve">Informacje szczegółowe </w:t>
            </w:r>
            <w:r w:rsidRPr="00B10E5C">
              <w:rPr>
                <w:rFonts w:ascii="Arial" w:hAnsi="Arial" w:cs="Arial"/>
                <w:sz w:val="14"/>
                <w:szCs w:val="14"/>
              </w:rPr>
              <w:br/>
              <w:t xml:space="preserve">(nr </w:t>
            </w:r>
            <w:proofErr w:type="spellStart"/>
            <w:r w:rsidRPr="00B10E5C">
              <w:rPr>
                <w:rFonts w:ascii="Arial" w:hAnsi="Arial" w:cs="Arial"/>
                <w:sz w:val="14"/>
                <w:szCs w:val="14"/>
              </w:rPr>
              <w:t>el</w:t>
            </w:r>
            <w:proofErr w:type="spellEnd"/>
            <w:r w:rsidRPr="00B10E5C">
              <w:rPr>
                <w:rFonts w:ascii="Arial" w:hAnsi="Arial" w:cs="Arial"/>
                <w:sz w:val="14"/>
                <w:szCs w:val="14"/>
              </w:rPr>
              <w:t>. księgi wieczystej</w:t>
            </w:r>
            <w:proofErr w:type="gramStart"/>
            <w:r w:rsidRPr="00B10E5C">
              <w:rPr>
                <w:rFonts w:ascii="Arial" w:hAnsi="Arial" w:cs="Arial"/>
                <w:sz w:val="14"/>
                <w:szCs w:val="14"/>
              </w:rPr>
              <w:t>,</w:t>
            </w:r>
            <w:r w:rsidRPr="00B10E5C">
              <w:rPr>
                <w:rFonts w:ascii="Arial" w:hAnsi="Arial" w:cs="Arial"/>
                <w:sz w:val="14"/>
                <w:szCs w:val="14"/>
              </w:rPr>
              <w:br/>
              <w:t>powierzchnia</w:t>
            </w:r>
            <w:proofErr w:type="gramEnd"/>
            <w:r w:rsidRPr="00B10E5C">
              <w:rPr>
                <w:rFonts w:ascii="Arial" w:hAnsi="Arial" w:cs="Arial"/>
                <w:sz w:val="14"/>
                <w:szCs w:val="14"/>
              </w:rPr>
              <w:t xml:space="preserve"> działki)</w:t>
            </w:r>
          </w:p>
        </w:tc>
      </w:tr>
      <w:tr w:rsidR="00F46D70" w:rsidRPr="00B10E5C" w:rsidTr="00127E0B">
        <w:trPr>
          <w:trHeight w:val="509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Województwo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Powiat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Gmina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Nazwa obrębu ewidencyjnego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Numer obrębu ewidencyjnego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E5C">
              <w:rPr>
                <w:rFonts w:ascii="Arial" w:hAnsi="Arial" w:cs="Arial"/>
                <w:sz w:val="14"/>
                <w:szCs w:val="14"/>
              </w:rPr>
              <w:t>Nr działki ewidencyjnej</w:t>
            </w: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6D70" w:rsidRPr="00B10E5C" w:rsidTr="00127E0B">
        <w:trPr>
          <w:trHeight w:val="509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70" w:rsidRPr="00B10E5C" w:rsidRDefault="00F46D70" w:rsidP="00127E0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6D70" w:rsidRPr="00B10E5C" w:rsidTr="00127E0B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0E5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46D70" w:rsidRPr="00B10E5C" w:rsidTr="00127E0B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46D70" w:rsidRPr="00B10E5C" w:rsidTr="00127E0B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D70" w:rsidRPr="00B10E5C" w:rsidRDefault="00F46D70" w:rsidP="00127E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45D0A" w:rsidRPr="00B10E5C" w:rsidRDefault="00B45D0A" w:rsidP="00984FF1">
      <w:pPr>
        <w:jc w:val="both"/>
        <w:rPr>
          <w:rFonts w:ascii="Arial" w:eastAsia="Arial" w:hAnsi="Arial" w:cs="Arial"/>
          <w:sz w:val="22"/>
          <w:szCs w:val="22"/>
        </w:rPr>
      </w:pPr>
    </w:p>
    <w:p w:rsidR="00AA5044" w:rsidRPr="00B10E5C" w:rsidRDefault="001262D5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B10E5C">
        <w:rPr>
          <w:rFonts w:ascii="Arial" w:eastAsia="Arial" w:hAnsi="Arial" w:cs="Arial"/>
          <w:b/>
          <w:bCs/>
          <w:sz w:val="20"/>
          <w:szCs w:val="20"/>
        </w:rPr>
        <w:t xml:space="preserve">3. </w:t>
      </w:r>
      <w:r w:rsidRPr="00B10E5C">
        <w:rPr>
          <w:rFonts w:ascii="Arial" w:hAnsi="Arial" w:cs="Arial"/>
          <w:b/>
          <w:sz w:val="20"/>
          <w:szCs w:val="20"/>
        </w:rPr>
        <w:t>Opis zadania</w:t>
      </w:r>
    </w:p>
    <w:tbl>
      <w:tblPr>
        <w:tblW w:w="5104" w:type="pct"/>
        <w:tblInd w:w="-132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424"/>
      </w:tblGrid>
      <w:tr w:rsidR="00BE2E0E" w:rsidRPr="00B10E5C" w:rsidTr="00955B1D">
        <w:trPr>
          <w:trHeight w:val="467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B10E5C" w:rsidRDefault="00DD1080" w:rsidP="00ED278D">
            <w:pPr>
              <w:tabs>
                <w:tab w:val="left" w:pos="8931"/>
              </w:tabs>
              <w:ind w:left="425" w:right="143" w:hanging="283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62D5" w:rsidRPr="00B10E5C">
              <w:rPr>
                <w:rFonts w:ascii="Arial" w:hAnsi="Arial" w:cs="Arial"/>
                <w:sz w:val="20"/>
                <w:szCs w:val="20"/>
              </w:rPr>
              <w:t xml:space="preserve">Szczegółowy zakres zadania (opis poszczególnych działań w zakresie realizacji zadania, przedmiot robót, opis wykonania, uzasadnienie konieczności poniesienia poszczególnych </w:t>
            </w:r>
            <w:r w:rsidR="00ED278D">
              <w:rPr>
                <w:rFonts w:ascii="Arial" w:hAnsi="Arial" w:cs="Arial"/>
                <w:sz w:val="20"/>
                <w:szCs w:val="20"/>
              </w:rPr>
              <w:t>kosztów</w:t>
            </w:r>
            <w:r w:rsidR="001262D5" w:rsidRPr="00B10E5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  <w:tr w:rsidR="00BE2E0E" w:rsidRPr="00B10E5C" w:rsidTr="00955B1D">
        <w:trPr>
          <w:trHeight w:val="1415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B60" w:rsidRPr="00B10E5C" w:rsidRDefault="00D42B60" w:rsidP="00E057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8147E" w:rsidRPr="00B10E5C" w:rsidRDefault="0008147E" w:rsidP="00E057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B60" w:rsidRPr="00B10E5C" w:rsidRDefault="00D42B60" w:rsidP="00E057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04A8B" w:rsidRPr="00B10E5C" w:rsidRDefault="00104A8B" w:rsidP="00E057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04A8B" w:rsidRPr="00B10E5C" w:rsidRDefault="00104A8B" w:rsidP="00E057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2E0E" w:rsidRPr="00B10E5C" w:rsidRDefault="00BE2E0E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p w:rsidR="00F31AA6" w:rsidRPr="00B10E5C" w:rsidRDefault="00F31AA6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6"/>
          <w:szCs w:val="16"/>
        </w:rPr>
      </w:pPr>
      <w:r w:rsidRPr="00B10E5C">
        <w:rPr>
          <w:rFonts w:ascii="Arial" w:hAnsi="Arial" w:cs="Arial"/>
          <w:b/>
          <w:sz w:val="20"/>
          <w:szCs w:val="20"/>
        </w:rPr>
        <w:t xml:space="preserve">4. Wskaźniki  </w:t>
      </w:r>
    </w:p>
    <w:tbl>
      <w:tblPr>
        <w:tblStyle w:val="Tabela-Siatka"/>
        <w:tblW w:w="0" w:type="auto"/>
        <w:tblLook w:val="04A0"/>
      </w:tblPr>
      <w:tblGrid>
        <w:gridCol w:w="687"/>
        <w:gridCol w:w="2166"/>
        <w:gridCol w:w="2453"/>
        <w:gridCol w:w="2037"/>
        <w:gridCol w:w="2038"/>
      </w:tblGrid>
      <w:tr w:rsidR="00B76F1E" w:rsidRPr="00B10E5C" w:rsidTr="00F31AA6">
        <w:trPr>
          <w:trHeight w:val="476"/>
        </w:trPr>
        <w:tc>
          <w:tcPr>
            <w:tcW w:w="9381" w:type="dxa"/>
            <w:gridSpan w:val="5"/>
            <w:shd w:val="clear" w:color="auto" w:fill="auto"/>
            <w:vAlign w:val="center"/>
          </w:tcPr>
          <w:p w:rsidR="00B76F1E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 Realizacja zadania musi przyczynić się do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spełnienia co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najmniej jednego wskaźnika</w:t>
            </w:r>
          </w:p>
        </w:tc>
      </w:tr>
      <w:tr w:rsidR="00B76F1E" w:rsidRPr="00B10E5C" w:rsidTr="00F31AA6">
        <w:trPr>
          <w:trHeight w:val="476"/>
        </w:trPr>
        <w:tc>
          <w:tcPr>
            <w:tcW w:w="687" w:type="dxa"/>
            <w:shd w:val="clear" w:color="auto" w:fill="auto"/>
            <w:vAlign w:val="center"/>
          </w:tcPr>
          <w:p w:rsidR="00B76F1E" w:rsidRPr="00B10E5C" w:rsidRDefault="00B76F1E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L.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p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B76F1E" w:rsidRPr="00B10E5C" w:rsidRDefault="00B76F1E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Nazwa wskaźnika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B76F1E" w:rsidRPr="00B10E5C" w:rsidRDefault="00B76F1E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B76F1E" w:rsidRPr="00B10E5C" w:rsidRDefault="00B76F1E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Wartość wskaźnika planowana do osiągnięcia dzięki realizacji zadania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B76F1E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Sposób pomiaru wskaźnika (np. protokół odbioru)</w:t>
            </w:r>
          </w:p>
        </w:tc>
      </w:tr>
      <w:tr w:rsidR="00B76F1E" w:rsidRPr="00B10E5C" w:rsidTr="00955B1D">
        <w:trPr>
          <w:trHeight w:val="476"/>
        </w:trPr>
        <w:tc>
          <w:tcPr>
            <w:tcW w:w="687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Liczba nowych lub zmodernizowanych lub wyposażonych obiektów infrastruktury turystycznej</w:t>
            </w:r>
          </w:p>
        </w:tc>
        <w:tc>
          <w:tcPr>
            <w:tcW w:w="2453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sztuka</w:t>
            </w:r>
            <w:proofErr w:type="gramEnd"/>
          </w:p>
        </w:tc>
        <w:tc>
          <w:tcPr>
            <w:tcW w:w="2037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6F1E" w:rsidRPr="00B10E5C" w:rsidTr="00955B1D">
        <w:trPr>
          <w:trHeight w:val="476"/>
        </w:trPr>
        <w:tc>
          <w:tcPr>
            <w:tcW w:w="687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66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Długość oznakowanych szlaków turystycznych</w:t>
            </w:r>
          </w:p>
        </w:tc>
        <w:tc>
          <w:tcPr>
            <w:tcW w:w="2453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kilometr</w:t>
            </w:r>
            <w:proofErr w:type="gramEnd"/>
          </w:p>
        </w:tc>
        <w:tc>
          <w:tcPr>
            <w:tcW w:w="2037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shd w:val="clear" w:color="auto" w:fill="auto"/>
          </w:tcPr>
          <w:p w:rsidR="00B76F1E" w:rsidRPr="00B10E5C" w:rsidRDefault="00B76F1E" w:rsidP="001E50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1AA6" w:rsidRPr="00B10E5C" w:rsidRDefault="00F31AA6" w:rsidP="00F31AA6">
      <w:pPr>
        <w:rPr>
          <w:rFonts w:ascii="Arial" w:hAnsi="Arial" w:cs="Arial"/>
          <w:sz w:val="16"/>
          <w:szCs w:val="16"/>
        </w:rPr>
      </w:pPr>
      <w:r w:rsidRPr="00B10E5C">
        <w:rPr>
          <w:rFonts w:ascii="Arial" w:hAnsi="Arial" w:cs="Arial"/>
          <w:b/>
          <w:sz w:val="20"/>
          <w:szCs w:val="20"/>
        </w:rPr>
        <w:lastRenderedPageBreak/>
        <w:t>5. Budżet zadania</w:t>
      </w:r>
      <w:r w:rsidRPr="00B10E5C">
        <w:rPr>
          <w:rFonts w:ascii="Arial" w:hAnsi="Arial" w:cs="Arial"/>
          <w:sz w:val="20"/>
          <w:szCs w:val="20"/>
        </w:rPr>
        <w:t xml:space="preserve"> (w przypadku większej liczby </w:t>
      </w:r>
      <w:r w:rsidR="00422D64">
        <w:rPr>
          <w:rFonts w:ascii="Arial" w:hAnsi="Arial" w:cs="Arial"/>
          <w:sz w:val="20"/>
          <w:szCs w:val="20"/>
        </w:rPr>
        <w:t>kosztów</w:t>
      </w:r>
      <w:r w:rsidRPr="00B10E5C">
        <w:rPr>
          <w:rFonts w:ascii="Arial" w:hAnsi="Arial" w:cs="Arial"/>
          <w:sz w:val="20"/>
          <w:szCs w:val="20"/>
        </w:rPr>
        <w:t xml:space="preserve"> należy </w:t>
      </w:r>
      <w:proofErr w:type="gramStart"/>
      <w:r w:rsidRPr="00B10E5C">
        <w:rPr>
          <w:rFonts w:ascii="Arial" w:hAnsi="Arial" w:cs="Arial"/>
          <w:sz w:val="20"/>
          <w:szCs w:val="20"/>
        </w:rPr>
        <w:t>dodać  kolejn</w:t>
      </w:r>
      <w:r w:rsidR="00422D64">
        <w:rPr>
          <w:rFonts w:ascii="Arial" w:hAnsi="Arial" w:cs="Arial"/>
          <w:sz w:val="20"/>
          <w:szCs w:val="20"/>
        </w:rPr>
        <w:t>e</w:t>
      </w:r>
      <w:proofErr w:type="gramEnd"/>
      <w:r w:rsidRPr="00B10E5C">
        <w:rPr>
          <w:rFonts w:ascii="Arial" w:hAnsi="Arial" w:cs="Arial"/>
          <w:sz w:val="20"/>
          <w:szCs w:val="20"/>
        </w:rPr>
        <w:t xml:space="preserve"> wiersz</w:t>
      </w:r>
      <w:r w:rsidR="00422D64">
        <w:rPr>
          <w:rFonts w:ascii="Arial" w:hAnsi="Arial" w:cs="Arial"/>
          <w:sz w:val="20"/>
          <w:szCs w:val="20"/>
        </w:rPr>
        <w:t>e</w:t>
      </w:r>
      <w:r w:rsidRPr="00B10E5C">
        <w:rPr>
          <w:rFonts w:ascii="Arial" w:hAnsi="Arial" w:cs="Arial"/>
          <w:sz w:val="20"/>
          <w:szCs w:val="20"/>
        </w:rPr>
        <w:t>)</w:t>
      </w:r>
    </w:p>
    <w:p w:rsidR="00F31AA6" w:rsidRPr="00B10E5C" w:rsidRDefault="00F31AA6" w:rsidP="00F31AA6">
      <w:pPr>
        <w:widowControl w:val="0"/>
        <w:autoSpaceDE w:val="0"/>
        <w:autoSpaceDN w:val="0"/>
        <w:adjustRightInd w:val="0"/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72"/>
        <w:gridCol w:w="1374"/>
        <w:gridCol w:w="1250"/>
        <w:gridCol w:w="744"/>
        <w:gridCol w:w="816"/>
        <w:gridCol w:w="1578"/>
        <w:gridCol w:w="1259"/>
        <w:gridCol w:w="1467"/>
      </w:tblGrid>
      <w:tr w:rsidR="00F31AA6" w:rsidRPr="00B10E5C" w:rsidTr="00127E0B">
        <w:tc>
          <w:tcPr>
            <w:tcW w:w="572" w:type="dxa"/>
            <w:vMerge w:val="restart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L.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p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74" w:type="dxa"/>
            <w:vMerge w:val="restart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Rodzaj kosztu</w:t>
            </w:r>
          </w:p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i/>
                <w:sz w:val="20"/>
                <w:szCs w:val="20"/>
              </w:rPr>
              <w:t>(np. farba, stojak rowerowy z dostawą i montażem)</w:t>
            </w:r>
          </w:p>
        </w:tc>
        <w:tc>
          <w:tcPr>
            <w:tcW w:w="1250" w:type="dxa"/>
            <w:vMerge w:val="restart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Kalkulacja </w:t>
            </w:r>
            <w:r w:rsidRPr="00B10E5C">
              <w:rPr>
                <w:rFonts w:ascii="Arial" w:hAnsi="Arial" w:cs="Arial"/>
                <w:i/>
                <w:sz w:val="20"/>
                <w:szCs w:val="20"/>
              </w:rPr>
              <w:t>(określenie ilości i jednostki miary)</w:t>
            </w:r>
          </w:p>
        </w:tc>
        <w:tc>
          <w:tcPr>
            <w:tcW w:w="1560" w:type="dxa"/>
            <w:gridSpan w:val="2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Koszt całkowity</w:t>
            </w:r>
          </w:p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(w zł)</w:t>
            </w:r>
          </w:p>
        </w:tc>
        <w:tc>
          <w:tcPr>
            <w:tcW w:w="4304" w:type="dxa"/>
            <w:gridSpan w:val="3"/>
            <w:vAlign w:val="center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Źródła finansowania kosztów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całkowitych  brutto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(w zł):</w:t>
            </w:r>
          </w:p>
        </w:tc>
      </w:tr>
      <w:tr w:rsidR="00F31AA6" w:rsidRPr="00B10E5C" w:rsidTr="00127E0B">
        <w:tc>
          <w:tcPr>
            <w:tcW w:w="572" w:type="dxa"/>
            <w:vMerge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vMerge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  <w:vMerge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Netto</w:t>
            </w:r>
          </w:p>
        </w:tc>
        <w:tc>
          <w:tcPr>
            <w:tcW w:w="816" w:type="dxa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  <w:tc>
          <w:tcPr>
            <w:tcW w:w="1578" w:type="dxa"/>
            <w:vAlign w:val="center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10E5C">
              <w:rPr>
                <w:rFonts w:ascii="Arial" w:hAnsi="Arial" w:cs="Arial"/>
                <w:sz w:val="18"/>
                <w:szCs w:val="18"/>
              </w:rPr>
              <w:t>planowane</w:t>
            </w:r>
            <w:proofErr w:type="gramEnd"/>
            <w:r w:rsidRPr="00B10E5C">
              <w:rPr>
                <w:rFonts w:ascii="Arial" w:hAnsi="Arial" w:cs="Arial"/>
                <w:sz w:val="18"/>
                <w:szCs w:val="18"/>
              </w:rPr>
              <w:t xml:space="preserve"> do pokrycia z wnioskowanej dotacji</w:t>
            </w:r>
          </w:p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10E5C">
              <w:rPr>
                <w:rFonts w:ascii="Arial" w:hAnsi="Arial" w:cs="Arial"/>
                <w:sz w:val="18"/>
                <w:szCs w:val="18"/>
              </w:rPr>
              <w:t>planowane</w:t>
            </w:r>
            <w:proofErr w:type="gramEnd"/>
            <w:r w:rsidRPr="00B10E5C">
              <w:rPr>
                <w:rFonts w:ascii="Arial" w:hAnsi="Arial" w:cs="Arial"/>
                <w:sz w:val="18"/>
                <w:szCs w:val="18"/>
              </w:rPr>
              <w:t xml:space="preserve"> do pokrycia ze środków własnych </w:t>
            </w:r>
            <w:proofErr w:type="spellStart"/>
            <w:r w:rsidRPr="00B10E5C">
              <w:rPr>
                <w:rFonts w:ascii="Arial" w:hAnsi="Arial" w:cs="Arial"/>
                <w:sz w:val="18"/>
                <w:szCs w:val="18"/>
              </w:rPr>
              <w:t>gminy</w:t>
            </w:r>
            <w:proofErr w:type="spellEnd"/>
          </w:p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F31AA6" w:rsidRPr="00B10E5C" w:rsidRDefault="00F31AA6" w:rsidP="00127E0B">
            <w:pPr>
              <w:tabs>
                <w:tab w:val="left" w:pos="8931"/>
              </w:tabs>
              <w:ind w:right="13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10E5C">
              <w:rPr>
                <w:rFonts w:ascii="Arial" w:hAnsi="Arial" w:cs="Arial"/>
                <w:sz w:val="18"/>
                <w:szCs w:val="18"/>
              </w:rPr>
              <w:t>planowane</w:t>
            </w:r>
            <w:proofErr w:type="gramEnd"/>
            <w:r w:rsidRPr="00B10E5C">
              <w:rPr>
                <w:rFonts w:ascii="Arial" w:hAnsi="Arial" w:cs="Arial"/>
                <w:sz w:val="18"/>
                <w:szCs w:val="18"/>
              </w:rPr>
              <w:t xml:space="preserve"> do pokrycia ze środków pozyskanych z innych źródeł</w:t>
            </w: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Działanie 1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Koszt 1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Koszt 2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Działanie 2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Koszt 1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c>
          <w:tcPr>
            <w:tcW w:w="572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74" w:type="dxa"/>
          </w:tcPr>
          <w:p w:rsidR="00F31AA6" w:rsidRPr="00AA54F0" w:rsidRDefault="00F31AA6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AA54F0">
              <w:rPr>
                <w:rFonts w:ascii="Arial" w:hAnsi="Arial" w:cs="Arial"/>
                <w:sz w:val="20"/>
                <w:szCs w:val="20"/>
              </w:rPr>
              <w:t>Koszt 2</w:t>
            </w:r>
          </w:p>
        </w:tc>
        <w:tc>
          <w:tcPr>
            <w:tcW w:w="1250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1AA6" w:rsidRPr="00B10E5C" w:rsidTr="00127E0B">
        <w:trPr>
          <w:trHeight w:val="518"/>
        </w:trPr>
        <w:tc>
          <w:tcPr>
            <w:tcW w:w="3196" w:type="dxa"/>
            <w:gridSpan w:val="3"/>
            <w:vAlign w:val="center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10E5C">
              <w:rPr>
                <w:rFonts w:ascii="Arial" w:hAnsi="Arial" w:cs="Arial"/>
                <w:sz w:val="18"/>
                <w:szCs w:val="18"/>
              </w:rPr>
              <w:t>Suma wszystkich kosztów realizacji zadania</w:t>
            </w:r>
          </w:p>
        </w:tc>
        <w:tc>
          <w:tcPr>
            <w:tcW w:w="744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:rsidR="00F31AA6" w:rsidRPr="00B10E5C" w:rsidRDefault="00F31AA6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31AA6" w:rsidRPr="00B10E5C" w:rsidRDefault="00F31AA6" w:rsidP="00F31AA6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:rsidR="00104A8B" w:rsidRPr="00AA54F0" w:rsidRDefault="00104A8B" w:rsidP="00F31AA6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6"/>
          <w:szCs w:val="6"/>
        </w:rPr>
      </w:pPr>
    </w:p>
    <w:p w:rsidR="00F31AA6" w:rsidRPr="00B10E5C" w:rsidRDefault="00F31AA6" w:rsidP="00F31AA6">
      <w:pPr>
        <w:rPr>
          <w:rFonts w:ascii="Arial" w:hAnsi="Arial" w:cs="Arial"/>
          <w:b/>
          <w:sz w:val="20"/>
          <w:szCs w:val="20"/>
        </w:rPr>
      </w:pPr>
      <w:r w:rsidRPr="00B10E5C">
        <w:rPr>
          <w:rFonts w:ascii="Arial" w:hAnsi="Arial" w:cs="Arial"/>
          <w:b/>
          <w:sz w:val="20"/>
          <w:szCs w:val="20"/>
        </w:rPr>
        <w:t>6. Źródła finansowania zadania</w:t>
      </w:r>
    </w:p>
    <w:p w:rsidR="00104A8B" w:rsidRPr="00B10E5C" w:rsidRDefault="00104A8B" w:rsidP="00F31AA6">
      <w:pPr>
        <w:rPr>
          <w:rFonts w:ascii="Arial" w:hAnsi="Arial" w:cs="Arial"/>
          <w:sz w:val="20"/>
          <w:szCs w:val="20"/>
        </w:rPr>
      </w:pPr>
    </w:p>
    <w:tbl>
      <w:tblPr>
        <w:tblW w:w="4968" w:type="pct"/>
        <w:shd w:val="clear" w:color="auto" w:fill="FFFFFF" w:themeFill="background1"/>
        <w:tblCellMar>
          <w:left w:w="70" w:type="dxa"/>
          <w:right w:w="70" w:type="dxa"/>
        </w:tblCellMar>
        <w:tblLook w:val="0000"/>
      </w:tblPr>
      <w:tblGrid>
        <w:gridCol w:w="467"/>
        <w:gridCol w:w="435"/>
        <w:gridCol w:w="6612"/>
        <w:gridCol w:w="1778"/>
      </w:tblGrid>
      <w:tr w:rsidR="00F31AA6" w:rsidRPr="00B10E5C" w:rsidTr="00AA54F0">
        <w:trPr>
          <w:trHeight w:val="37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27E0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Przewidywane źródła finansowania zadania </w:t>
            </w:r>
          </w:p>
        </w:tc>
      </w:tr>
      <w:tr w:rsidR="00F31AA6" w:rsidRPr="00B10E5C" w:rsidTr="00AA54F0">
        <w:trPr>
          <w:trHeight w:val="460"/>
        </w:trPr>
        <w:tc>
          <w:tcPr>
            <w:tcW w:w="25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9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Nazwa źródła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</w:tr>
      <w:tr w:rsidR="00F31AA6" w:rsidRPr="00B10E5C" w:rsidTr="00AA54F0">
        <w:trPr>
          <w:trHeight w:val="502"/>
        </w:trPr>
        <w:tc>
          <w:tcPr>
            <w:tcW w:w="25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79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Całkowite koszty zadania  (1.1+1.2+1.3) 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</w:tc>
      </w:tr>
      <w:tr w:rsidR="00F31AA6" w:rsidRPr="00B10E5C" w:rsidTr="00AA54F0">
        <w:trPr>
          <w:trHeight w:val="482"/>
        </w:trPr>
        <w:tc>
          <w:tcPr>
            <w:tcW w:w="2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1.1 </w:t>
            </w:r>
          </w:p>
        </w:tc>
        <w:tc>
          <w:tcPr>
            <w:tcW w:w="3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Wnioskowana kwota dotacji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</w:tc>
      </w:tr>
      <w:tr w:rsidR="00F31AA6" w:rsidRPr="00B10E5C" w:rsidTr="00AA54F0">
        <w:trPr>
          <w:trHeight w:val="502"/>
        </w:trPr>
        <w:tc>
          <w:tcPr>
            <w:tcW w:w="2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Środki finansowe własne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</w:tc>
      </w:tr>
      <w:tr w:rsidR="00F31AA6" w:rsidRPr="00B10E5C" w:rsidTr="00AA54F0">
        <w:trPr>
          <w:trHeight w:val="531"/>
        </w:trPr>
        <w:tc>
          <w:tcPr>
            <w:tcW w:w="2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5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Środki finansowe z innych źródeł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</w:tc>
      </w:tr>
      <w:tr w:rsidR="00F31AA6" w:rsidRPr="00B10E5C" w:rsidTr="00AA54F0">
        <w:trPr>
          <w:trHeight w:val="509"/>
        </w:trPr>
        <w:tc>
          <w:tcPr>
            <w:tcW w:w="2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Udział wkładu własnego w całkowitych kosztach zadania (1.2:1)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F31AA6" w:rsidRPr="00B10E5C" w:rsidTr="00AA54F0">
        <w:trPr>
          <w:trHeight w:val="509"/>
        </w:trPr>
        <w:tc>
          <w:tcPr>
            <w:tcW w:w="2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0E5C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Udział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środków  finansowych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z innych źródeł w całkowitych kosztach zadania (1.2:1)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F31AA6" w:rsidRPr="00B10E5C" w:rsidTr="00AA54F0">
        <w:trPr>
          <w:trHeight w:val="509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0E5C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Klasyfikacja budżetowa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dotacji  (należy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uzupełnić </w:t>
            </w:r>
            <w:proofErr w:type="spellStart"/>
            <w:r w:rsidRPr="00B10E5C">
              <w:rPr>
                <w:rFonts w:ascii="Arial" w:hAnsi="Arial" w:cs="Arial"/>
                <w:sz w:val="20"/>
                <w:szCs w:val="20"/>
              </w:rPr>
              <w:t>dział</w:t>
            </w:r>
            <w:proofErr w:type="spellEnd"/>
            <w:r w:rsidRPr="00B10E5C">
              <w:rPr>
                <w:rFonts w:ascii="Arial" w:hAnsi="Arial" w:cs="Arial"/>
                <w:sz w:val="20"/>
                <w:szCs w:val="20"/>
              </w:rPr>
              <w:t>, rozdział, paragraf i kwotę)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31AA6" w:rsidRPr="00B10E5C" w:rsidTr="00AA54F0">
        <w:trPr>
          <w:trHeight w:val="509"/>
        </w:trPr>
        <w:tc>
          <w:tcPr>
            <w:tcW w:w="2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Środki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bieżące  Dz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.: ………, </w:t>
            </w:r>
            <w:proofErr w:type="spellStart"/>
            <w:r w:rsidRPr="00B10E5C">
              <w:rPr>
                <w:rFonts w:ascii="Arial" w:hAnsi="Arial" w:cs="Arial"/>
                <w:sz w:val="20"/>
                <w:szCs w:val="20"/>
              </w:rPr>
              <w:t>rodz</w:t>
            </w:r>
            <w:proofErr w:type="spellEnd"/>
            <w:r w:rsidRPr="00B10E5C">
              <w:rPr>
                <w:rFonts w:ascii="Arial" w:hAnsi="Arial" w:cs="Arial"/>
                <w:sz w:val="20"/>
                <w:szCs w:val="20"/>
              </w:rPr>
              <w:t>.: …………. § ……………..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31AA6" w:rsidRPr="00B10E5C" w:rsidTr="00AA54F0">
        <w:trPr>
          <w:trHeight w:val="509"/>
        </w:trPr>
        <w:tc>
          <w:tcPr>
            <w:tcW w:w="251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27E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F31AA6">
            <w:pPr>
              <w:rPr>
                <w:rFonts w:ascii="Arial" w:hAnsi="Arial" w:cs="Arial"/>
                <w:sz w:val="20"/>
                <w:szCs w:val="20"/>
              </w:rPr>
            </w:pPr>
            <w:r w:rsidRPr="00B10E5C">
              <w:rPr>
                <w:rFonts w:ascii="Arial" w:hAnsi="Arial" w:cs="Arial"/>
                <w:sz w:val="20"/>
                <w:szCs w:val="20"/>
              </w:rPr>
              <w:t xml:space="preserve">Środki </w:t>
            </w: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majątkowe  Dz</w:t>
            </w:r>
            <w:proofErr w:type="gramEnd"/>
            <w:r w:rsidRPr="00B10E5C">
              <w:rPr>
                <w:rFonts w:ascii="Arial" w:hAnsi="Arial" w:cs="Arial"/>
                <w:sz w:val="20"/>
                <w:szCs w:val="20"/>
              </w:rPr>
              <w:t xml:space="preserve">.: ………, </w:t>
            </w:r>
            <w:proofErr w:type="spellStart"/>
            <w:r w:rsidRPr="00B10E5C">
              <w:rPr>
                <w:rFonts w:ascii="Arial" w:hAnsi="Arial" w:cs="Arial"/>
                <w:sz w:val="20"/>
                <w:szCs w:val="20"/>
              </w:rPr>
              <w:t>rodz</w:t>
            </w:r>
            <w:proofErr w:type="spellEnd"/>
            <w:r w:rsidRPr="00B10E5C">
              <w:rPr>
                <w:rFonts w:ascii="Arial" w:hAnsi="Arial" w:cs="Arial"/>
                <w:sz w:val="20"/>
                <w:szCs w:val="20"/>
              </w:rPr>
              <w:t>.: ………. § …………..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31AA6" w:rsidRPr="00B10E5C" w:rsidRDefault="00F31AA6" w:rsidP="00104A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0E5C">
              <w:rPr>
                <w:rFonts w:ascii="Arial" w:hAnsi="Arial" w:cs="Arial"/>
                <w:sz w:val="20"/>
                <w:szCs w:val="20"/>
              </w:rPr>
              <w:t>zł</w:t>
            </w:r>
            <w:proofErr w:type="gramEnd"/>
          </w:p>
        </w:tc>
      </w:tr>
    </w:tbl>
    <w:p w:rsidR="00F31AA6" w:rsidRPr="00B10E5C" w:rsidRDefault="00F31AA6" w:rsidP="00F31AA6">
      <w:pPr>
        <w:rPr>
          <w:rFonts w:ascii="Arial" w:hAnsi="Arial" w:cs="Arial"/>
          <w:sz w:val="18"/>
          <w:szCs w:val="18"/>
        </w:rPr>
      </w:pPr>
    </w:p>
    <w:p w:rsidR="00104A8B" w:rsidRPr="00B10E5C" w:rsidRDefault="00104A8B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p w:rsidR="00104A8B" w:rsidRDefault="00B10E5C" w:rsidP="00BF2058">
      <w:pPr>
        <w:widowControl w:val="0"/>
        <w:autoSpaceDE w:val="0"/>
        <w:autoSpaceDN w:val="0"/>
        <w:adjustRightInd w:val="0"/>
        <w:jc w:val="both"/>
        <w:rPr>
          <w:rFonts w:ascii="Arial" w:eastAsia="Arial" w:hAnsi="Arial" w:cs="Arial"/>
          <w:bCs/>
          <w:sz w:val="20"/>
          <w:szCs w:val="20"/>
        </w:rPr>
      </w:pPr>
      <w:r w:rsidRPr="00B10E5C">
        <w:rPr>
          <w:rFonts w:ascii="Arial" w:hAnsi="Arial" w:cs="Arial"/>
          <w:b/>
          <w:color w:val="auto"/>
          <w:sz w:val="20"/>
          <w:szCs w:val="20"/>
        </w:rPr>
        <w:t xml:space="preserve">7. Inne </w:t>
      </w:r>
      <w:proofErr w:type="gramStart"/>
      <w:r w:rsidRPr="00B10E5C">
        <w:rPr>
          <w:rFonts w:ascii="Arial" w:hAnsi="Arial" w:cs="Arial"/>
          <w:b/>
          <w:color w:val="auto"/>
          <w:sz w:val="20"/>
          <w:szCs w:val="20"/>
        </w:rPr>
        <w:t>informacje</w:t>
      </w:r>
      <w:r>
        <w:rPr>
          <w:rFonts w:ascii="Arial" w:eastAsia="Arial" w:hAnsi="Arial" w:cs="Arial"/>
          <w:bCs/>
          <w:sz w:val="20"/>
          <w:szCs w:val="20"/>
        </w:rPr>
        <w:t xml:space="preserve">  (dotyczące</w:t>
      </w:r>
      <w:proofErr w:type="gramEnd"/>
      <w:r w:rsidRPr="00B10E5C">
        <w:rPr>
          <w:rFonts w:ascii="Arial" w:eastAsia="Arial" w:hAnsi="Arial" w:cs="Arial"/>
          <w:bCs/>
          <w:sz w:val="20"/>
          <w:szCs w:val="20"/>
        </w:rPr>
        <w:t xml:space="preserve"> aktualizacji oferty, w tym odnoszące się do kalkulacji przewidywanych kosztów</w:t>
      </w:r>
      <w:r>
        <w:rPr>
          <w:rFonts w:ascii="Arial" w:eastAsia="Arial" w:hAnsi="Arial" w:cs="Arial"/>
          <w:bCs/>
          <w:sz w:val="20"/>
          <w:szCs w:val="20"/>
        </w:rPr>
        <w:t>)</w:t>
      </w:r>
    </w:p>
    <w:p w:rsidR="00B10E5C" w:rsidRPr="00B10E5C" w:rsidRDefault="00B10E5C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tbl>
      <w:tblPr>
        <w:tblW w:w="513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472"/>
      </w:tblGrid>
      <w:tr w:rsidR="00F548C5" w:rsidRPr="00B10E5C" w:rsidTr="00AA54F0">
        <w:trPr>
          <w:trHeight w:val="740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B10E5C" w:rsidRDefault="00F548C5" w:rsidP="00BC375F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D42B60" w:rsidRPr="00B10E5C" w:rsidRDefault="00D42B60" w:rsidP="00BC375F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510394" w:rsidRDefault="00510394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AA54F0" w:rsidRDefault="00AA54F0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AA54F0" w:rsidRPr="00B10E5C" w:rsidRDefault="00AA54F0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010852" w:rsidRPr="00B10E5C" w:rsidRDefault="00010852" w:rsidP="00010852">
      <w:pPr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…………………………………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  <w:t xml:space="preserve">   </w:t>
      </w:r>
      <w:r w:rsidR="00AA54F0">
        <w:rPr>
          <w:rFonts w:ascii="Arial" w:hAnsi="Arial" w:cs="Arial"/>
          <w:sz w:val="18"/>
          <w:szCs w:val="18"/>
          <w:shd w:val="clear" w:color="auto" w:fill="FFFFFF"/>
        </w:rPr>
        <w:t xml:space="preserve">       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………………………………</w:t>
      </w:r>
    </w:p>
    <w:p w:rsidR="00010852" w:rsidRDefault="00AA54F0" w:rsidP="00010852">
      <w:pPr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          </w:t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(</w:t>
      </w:r>
      <w:proofErr w:type="gramStart"/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>miejscowość)</w:t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ab/>
        <w:t xml:space="preserve">        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    </w:t>
      </w:r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 (data</w:t>
      </w:r>
      <w:proofErr w:type="gramEnd"/>
      <w:r w:rsidR="00010852" w:rsidRPr="00B10E5C">
        <w:rPr>
          <w:rFonts w:ascii="Arial" w:hAnsi="Arial" w:cs="Arial"/>
          <w:sz w:val="18"/>
          <w:szCs w:val="18"/>
          <w:shd w:val="clear" w:color="auto" w:fill="FFFFFF"/>
        </w:rPr>
        <w:t>)</w:t>
      </w:r>
    </w:p>
    <w:p w:rsidR="00AA54F0" w:rsidRPr="00B10E5C" w:rsidRDefault="00AA54F0" w:rsidP="00010852">
      <w:pPr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:rsidR="00AA54F0" w:rsidRDefault="00AA54F0" w:rsidP="00010852">
      <w:pPr>
        <w:ind w:left="57" w:hanging="57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:rsidR="00AA54F0" w:rsidRPr="00B10E5C" w:rsidRDefault="00AA54F0" w:rsidP="00010852">
      <w:pPr>
        <w:ind w:left="57" w:hanging="57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:rsidR="00010852" w:rsidRPr="00B10E5C" w:rsidRDefault="00010852" w:rsidP="00010852">
      <w:pPr>
        <w:ind w:left="57" w:hanging="57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……………………………………………………….                                             ………………………………………….</w:t>
      </w:r>
    </w:p>
    <w:p w:rsidR="00F1519A" w:rsidRPr="00AA54F0" w:rsidRDefault="00010852" w:rsidP="00AA54F0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Pieczątka i podpis Prezydenta/Burmistrza/</w:t>
      </w:r>
      <w:proofErr w:type="gramStart"/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Wójta                                      </w:t>
      </w:r>
      <w:r w:rsidR="00AA54F0">
        <w:rPr>
          <w:rFonts w:ascii="Arial" w:hAnsi="Arial" w:cs="Arial"/>
          <w:sz w:val="18"/>
          <w:szCs w:val="18"/>
          <w:shd w:val="clear" w:color="auto" w:fill="FFFFFF"/>
        </w:rPr>
        <w:t xml:space="preserve">            </w:t>
      </w:r>
      <w:proofErr w:type="gramEnd"/>
      <w:r w:rsidR="00AA54F0">
        <w:rPr>
          <w:rFonts w:ascii="Arial" w:hAnsi="Arial" w:cs="Arial"/>
          <w:sz w:val="18"/>
          <w:szCs w:val="18"/>
          <w:shd w:val="clear" w:color="auto" w:fill="FFFFFF"/>
        </w:rPr>
        <w:t xml:space="preserve">      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 P</w:t>
      </w:r>
      <w:r w:rsidR="00AA54F0">
        <w:rPr>
          <w:rFonts w:ascii="Arial" w:hAnsi="Arial" w:cs="Arial"/>
          <w:sz w:val="18"/>
          <w:szCs w:val="18"/>
          <w:shd w:val="clear" w:color="auto" w:fill="FFFFFF"/>
        </w:rPr>
        <w:t xml:space="preserve">odpis Skarbnika </w:t>
      </w:r>
    </w:p>
    <w:sectPr w:rsidR="00F1519A" w:rsidRPr="00AA54F0" w:rsidSect="00AA54F0">
      <w:footerReference w:type="default" r:id="rId8"/>
      <w:endnotePr>
        <w:numFmt w:val="decimal"/>
      </w:endnotePr>
      <w:pgSz w:w="11906" w:h="16838"/>
      <w:pgMar w:top="709" w:right="127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EDE" w:rsidRDefault="00666EDE">
      <w:r>
        <w:separator/>
      </w:r>
    </w:p>
  </w:endnote>
  <w:endnote w:type="continuationSeparator" w:id="0">
    <w:p w:rsidR="00666EDE" w:rsidRDefault="00666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B00" w:rsidRPr="00C96862" w:rsidRDefault="001F4E69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221B00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D76885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221B00" w:rsidRDefault="00221B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EDE" w:rsidRDefault="00666EDE">
      <w:r>
        <w:separator/>
      </w:r>
    </w:p>
  </w:footnote>
  <w:footnote w:type="continuationSeparator" w:id="0">
    <w:p w:rsidR="00666EDE" w:rsidRDefault="00666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4E57CC9"/>
    <w:multiLevelType w:val="hybridMultilevel"/>
    <w:tmpl w:val="8F9E3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9A545D"/>
    <w:multiLevelType w:val="hybridMultilevel"/>
    <w:tmpl w:val="2904EB3A"/>
    <w:lvl w:ilvl="0" w:tplc="F126E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B210322"/>
    <w:multiLevelType w:val="hybridMultilevel"/>
    <w:tmpl w:val="B538B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381A16"/>
    <w:multiLevelType w:val="hybridMultilevel"/>
    <w:tmpl w:val="B802B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5"/>
  </w:num>
  <w:num w:numId="11">
    <w:abstractNumId w:val="29"/>
  </w:num>
  <w:num w:numId="12">
    <w:abstractNumId w:val="24"/>
  </w:num>
  <w:num w:numId="13">
    <w:abstractNumId w:val="27"/>
  </w:num>
  <w:num w:numId="14">
    <w:abstractNumId w:val="30"/>
  </w:num>
  <w:num w:numId="15">
    <w:abstractNumId w:val="0"/>
  </w:num>
  <w:num w:numId="16">
    <w:abstractNumId w:val="20"/>
  </w:num>
  <w:num w:numId="17">
    <w:abstractNumId w:val="22"/>
  </w:num>
  <w:num w:numId="18">
    <w:abstractNumId w:val="12"/>
  </w:num>
  <w:num w:numId="19">
    <w:abstractNumId w:val="26"/>
  </w:num>
  <w:num w:numId="20">
    <w:abstractNumId w:val="33"/>
  </w:num>
  <w:num w:numId="21">
    <w:abstractNumId w:val="31"/>
  </w:num>
  <w:num w:numId="22">
    <w:abstractNumId w:val="13"/>
  </w:num>
  <w:num w:numId="23">
    <w:abstractNumId w:val="17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9"/>
  </w:num>
  <w:num w:numId="28">
    <w:abstractNumId w:val="16"/>
  </w:num>
  <w:num w:numId="29">
    <w:abstractNumId w:val="32"/>
  </w:num>
  <w:num w:numId="30">
    <w:abstractNumId w:val="23"/>
  </w:num>
  <w:num w:numId="31">
    <w:abstractNumId w:val="18"/>
  </w:num>
  <w:num w:numId="32">
    <w:abstractNumId w:val="28"/>
  </w:num>
  <w:num w:numId="33">
    <w:abstractNumId w:val="11"/>
  </w:num>
  <w:num w:numId="34">
    <w:abstractNumId w:val="15"/>
  </w:num>
  <w:num w:numId="35">
    <w:abstractNumId w:val="34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194C"/>
    <w:rsid w:val="00001F28"/>
    <w:rsid w:val="00003D77"/>
    <w:rsid w:val="00006D73"/>
    <w:rsid w:val="000105D9"/>
    <w:rsid w:val="00010852"/>
    <w:rsid w:val="00011A30"/>
    <w:rsid w:val="00012056"/>
    <w:rsid w:val="00012358"/>
    <w:rsid w:val="00012F59"/>
    <w:rsid w:val="00013560"/>
    <w:rsid w:val="00014F1C"/>
    <w:rsid w:val="0001547F"/>
    <w:rsid w:val="00016A4D"/>
    <w:rsid w:val="00016DC8"/>
    <w:rsid w:val="00021D16"/>
    <w:rsid w:val="0002378D"/>
    <w:rsid w:val="00024BEC"/>
    <w:rsid w:val="00025CD2"/>
    <w:rsid w:val="00026640"/>
    <w:rsid w:val="00030323"/>
    <w:rsid w:val="0003518D"/>
    <w:rsid w:val="00041E73"/>
    <w:rsid w:val="000428AE"/>
    <w:rsid w:val="000439B1"/>
    <w:rsid w:val="000448D5"/>
    <w:rsid w:val="00044BC3"/>
    <w:rsid w:val="00044D08"/>
    <w:rsid w:val="000450D7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2497"/>
    <w:rsid w:val="00063A8F"/>
    <w:rsid w:val="0006415E"/>
    <w:rsid w:val="00064AF1"/>
    <w:rsid w:val="0006548E"/>
    <w:rsid w:val="000665FB"/>
    <w:rsid w:val="00073D16"/>
    <w:rsid w:val="000742D2"/>
    <w:rsid w:val="000776D3"/>
    <w:rsid w:val="0008147E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1B8"/>
    <w:rsid w:val="000D3747"/>
    <w:rsid w:val="000D3B0C"/>
    <w:rsid w:val="000D7844"/>
    <w:rsid w:val="000E0878"/>
    <w:rsid w:val="000E0BA2"/>
    <w:rsid w:val="000E1942"/>
    <w:rsid w:val="000E1E4B"/>
    <w:rsid w:val="000E27A5"/>
    <w:rsid w:val="000E2A48"/>
    <w:rsid w:val="000E2E24"/>
    <w:rsid w:val="000E62A2"/>
    <w:rsid w:val="000E6519"/>
    <w:rsid w:val="000E6C4B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A8B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17EDC"/>
    <w:rsid w:val="001212DE"/>
    <w:rsid w:val="00122D30"/>
    <w:rsid w:val="001239D0"/>
    <w:rsid w:val="0012453B"/>
    <w:rsid w:val="00124BDD"/>
    <w:rsid w:val="001250B6"/>
    <w:rsid w:val="001262D5"/>
    <w:rsid w:val="00131908"/>
    <w:rsid w:val="00131AB3"/>
    <w:rsid w:val="00133763"/>
    <w:rsid w:val="00133B30"/>
    <w:rsid w:val="00133C7E"/>
    <w:rsid w:val="00136362"/>
    <w:rsid w:val="00140F54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42"/>
    <w:rsid w:val="001820DA"/>
    <w:rsid w:val="00182645"/>
    <w:rsid w:val="001826FD"/>
    <w:rsid w:val="00182920"/>
    <w:rsid w:val="00182C1C"/>
    <w:rsid w:val="0018744F"/>
    <w:rsid w:val="00187912"/>
    <w:rsid w:val="001917AD"/>
    <w:rsid w:val="00191F57"/>
    <w:rsid w:val="00192C59"/>
    <w:rsid w:val="00195E51"/>
    <w:rsid w:val="00196B61"/>
    <w:rsid w:val="00196F00"/>
    <w:rsid w:val="00197316"/>
    <w:rsid w:val="00197F68"/>
    <w:rsid w:val="001A020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6FA5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01C"/>
    <w:rsid w:val="001F3FE7"/>
    <w:rsid w:val="001F4851"/>
    <w:rsid w:val="001F4E69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645"/>
    <w:rsid w:val="00211822"/>
    <w:rsid w:val="00211B12"/>
    <w:rsid w:val="00212021"/>
    <w:rsid w:val="00212974"/>
    <w:rsid w:val="00214924"/>
    <w:rsid w:val="00215979"/>
    <w:rsid w:val="00215A8B"/>
    <w:rsid w:val="0021738E"/>
    <w:rsid w:val="0022014C"/>
    <w:rsid w:val="00220516"/>
    <w:rsid w:val="00221B00"/>
    <w:rsid w:val="00222C3A"/>
    <w:rsid w:val="00222EE8"/>
    <w:rsid w:val="002231D6"/>
    <w:rsid w:val="0022383D"/>
    <w:rsid w:val="0022733D"/>
    <w:rsid w:val="00227E68"/>
    <w:rsid w:val="002322CC"/>
    <w:rsid w:val="00232BB8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3BB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6BFC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2AE8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34E1"/>
    <w:rsid w:val="0031613A"/>
    <w:rsid w:val="00321D06"/>
    <w:rsid w:val="003232DD"/>
    <w:rsid w:val="00324BE9"/>
    <w:rsid w:val="003262EA"/>
    <w:rsid w:val="00326395"/>
    <w:rsid w:val="0032687E"/>
    <w:rsid w:val="0032741A"/>
    <w:rsid w:val="00327B1A"/>
    <w:rsid w:val="00327C70"/>
    <w:rsid w:val="0033182C"/>
    <w:rsid w:val="00334D59"/>
    <w:rsid w:val="00335A76"/>
    <w:rsid w:val="00335B21"/>
    <w:rsid w:val="00335D7B"/>
    <w:rsid w:val="003362FF"/>
    <w:rsid w:val="0034002E"/>
    <w:rsid w:val="0034034C"/>
    <w:rsid w:val="003409A0"/>
    <w:rsid w:val="003412CE"/>
    <w:rsid w:val="00347981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12B9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278E"/>
    <w:rsid w:val="003A5551"/>
    <w:rsid w:val="003A6A21"/>
    <w:rsid w:val="003A722B"/>
    <w:rsid w:val="003A7746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33A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2D64"/>
    <w:rsid w:val="004232F1"/>
    <w:rsid w:val="004236EA"/>
    <w:rsid w:val="00423846"/>
    <w:rsid w:val="004276D6"/>
    <w:rsid w:val="00427718"/>
    <w:rsid w:val="00427FE7"/>
    <w:rsid w:val="0043004D"/>
    <w:rsid w:val="004310C4"/>
    <w:rsid w:val="00433542"/>
    <w:rsid w:val="0043450A"/>
    <w:rsid w:val="0043603E"/>
    <w:rsid w:val="00437395"/>
    <w:rsid w:val="00441CA1"/>
    <w:rsid w:val="004435F8"/>
    <w:rsid w:val="00443C82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76DF3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6CB1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1262"/>
    <w:rsid w:val="004F2078"/>
    <w:rsid w:val="004F45EE"/>
    <w:rsid w:val="004F53C7"/>
    <w:rsid w:val="00500A7F"/>
    <w:rsid w:val="00501F5B"/>
    <w:rsid w:val="0050326F"/>
    <w:rsid w:val="00503A10"/>
    <w:rsid w:val="00504E32"/>
    <w:rsid w:val="00505766"/>
    <w:rsid w:val="00505FA3"/>
    <w:rsid w:val="00506D12"/>
    <w:rsid w:val="00507AB9"/>
    <w:rsid w:val="0051027F"/>
    <w:rsid w:val="00510394"/>
    <w:rsid w:val="00510C55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4671"/>
    <w:rsid w:val="00525169"/>
    <w:rsid w:val="005251E0"/>
    <w:rsid w:val="00525689"/>
    <w:rsid w:val="0052592E"/>
    <w:rsid w:val="00526392"/>
    <w:rsid w:val="005275D5"/>
    <w:rsid w:val="005319EB"/>
    <w:rsid w:val="005342EA"/>
    <w:rsid w:val="005344BC"/>
    <w:rsid w:val="005345E5"/>
    <w:rsid w:val="005350B5"/>
    <w:rsid w:val="00535859"/>
    <w:rsid w:val="0053723C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06ED"/>
    <w:rsid w:val="00571529"/>
    <w:rsid w:val="00571A5C"/>
    <w:rsid w:val="00571A9B"/>
    <w:rsid w:val="0057394D"/>
    <w:rsid w:val="00573D98"/>
    <w:rsid w:val="00577C0B"/>
    <w:rsid w:val="0058209F"/>
    <w:rsid w:val="00586B7F"/>
    <w:rsid w:val="0058713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0DC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357B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176DB"/>
    <w:rsid w:val="00621448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5E4"/>
    <w:rsid w:val="00640632"/>
    <w:rsid w:val="006417EC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740"/>
    <w:rsid w:val="00665ECD"/>
    <w:rsid w:val="00666EDE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2950"/>
    <w:rsid w:val="00693F96"/>
    <w:rsid w:val="00694972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0FA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3420"/>
    <w:rsid w:val="006C4224"/>
    <w:rsid w:val="006C5038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07A8F"/>
    <w:rsid w:val="00710E26"/>
    <w:rsid w:val="00711247"/>
    <w:rsid w:val="00711715"/>
    <w:rsid w:val="00712D26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DE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ABD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6A05"/>
    <w:rsid w:val="007A77BE"/>
    <w:rsid w:val="007B140D"/>
    <w:rsid w:val="007B58FC"/>
    <w:rsid w:val="007B64C4"/>
    <w:rsid w:val="007B7225"/>
    <w:rsid w:val="007B767A"/>
    <w:rsid w:val="007C109E"/>
    <w:rsid w:val="007C16B2"/>
    <w:rsid w:val="007C295E"/>
    <w:rsid w:val="007C41AB"/>
    <w:rsid w:val="007C525E"/>
    <w:rsid w:val="007C68AD"/>
    <w:rsid w:val="007C7C6F"/>
    <w:rsid w:val="007D0586"/>
    <w:rsid w:val="007D0955"/>
    <w:rsid w:val="007D0F09"/>
    <w:rsid w:val="007D4262"/>
    <w:rsid w:val="007D513C"/>
    <w:rsid w:val="007D5A0C"/>
    <w:rsid w:val="007D5D5D"/>
    <w:rsid w:val="007D6AED"/>
    <w:rsid w:val="007D6C97"/>
    <w:rsid w:val="007D6D4E"/>
    <w:rsid w:val="007D705C"/>
    <w:rsid w:val="007D74C6"/>
    <w:rsid w:val="007E008A"/>
    <w:rsid w:val="007E048D"/>
    <w:rsid w:val="007E04AD"/>
    <w:rsid w:val="007E0667"/>
    <w:rsid w:val="007E2880"/>
    <w:rsid w:val="007E2D6F"/>
    <w:rsid w:val="007E576E"/>
    <w:rsid w:val="007E6136"/>
    <w:rsid w:val="007F114E"/>
    <w:rsid w:val="007F2F3E"/>
    <w:rsid w:val="007F38AD"/>
    <w:rsid w:val="007F3D64"/>
    <w:rsid w:val="007F3D7D"/>
    <w:rsid w:val="007F49AE"/>
    <w:rsid w:val="007F612D"/>
    <w:rsid w:val="007F7267"/>
    <w:rsid w:val="0080069B"/>
    <w:rsid w:val="00800C93"/>
    <w:rsid w:val="00801EF6"/>
    <w:rsid w:val="00802612"/>
    <w:rsid w:val="00803BC1"/>
    <w:rsid w:val="00806845"/>
    <w:rsid w:val="00806D52"/>
    <w:rsid w:val="00807489"/>
    <w:rsid w:val="00811A40"/>
    <w:rsid w:val="008123EA"/>
    <w:rsid w:val="00812C4E"/>
    <w:rsid w:val="00814170"/>
    <w:rsid w:val="0081426C"/>
    <w:rsid w:val="00814610"/>
    <w:rsid w:val="00815C97"/>
    <w:rsid w:val="00816006"/>
    <w:rsid w:val="0081729F"/>
    <w:rsid w:val="008173D4"/>
    <w:rsid w:val="008178CE"/>
    <w:rsid w:val="00822551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47391"/>
    <w:rsid w:val="00847F2E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2D7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6953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8CF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2543"/>
    <w:rsid w:val="008D6678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37BD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4B10"/>
    <w:rsid w:val="00945015"/>
    <w:rsid w:val="00945333"/>
    <w:rsid w:val="009456CB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5B1D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0122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18BC"/>
    <w:rsid w:val="009F2096"/>
    <w:rsid w:val="009F21BB"/>
    <w:rsid w:val="009F3079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15C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54F0"/>
    <w:rsid w:val="00AA751B"/>
    <w:rsid w:val="00AB0D47"/>
    <w:rsid w:val="00AB1223"/>
    <w:rsid w:val="00AB13C0"/>
    <w:rsid w:val="00AB329C"/>
    <w:rsid w:val="00AB6570"/>
    <w:rsid w:val="00AC0D8F"/>
    <w:rsid w:val="00AC1369"/>
    <w:rsid w:val="00AC26D6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C17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0E5C"/>
    <w:rsid w:val="00B11177"/>
    <w:rsid w:val="00B11578"/>
    <w:rsid w:val="00B118C7"/>
    <w:rsid w:val="00B1199B"/>
    <w:rsid w:val="00B14CE2"/>
    <w:rsid w:val="00B15FE1"/>
    <w:rsid w:val="00B165F9"/>
    <w:rsid w:val="00B1742A"/>
    <w:rsid w:val="00B17C31"/>
    <w:rsid w:val="00B24F2D"/>
    <w:rsid w:val="00B26A35"/>
    <w:rsid w:val="00B279C6"/>
    <w:rsid w:val="00B30E5F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76F1E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2F44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D6CE4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3401"/>
    <w:rsid w:val="00C0450D"/>
    <w:rsid w:val="00C04536"/>
    <w:rsid w:val="00C10198"/>
    <w:rsid w:val="00C12ABD"/>
    <w:rsid w:val="00C13DCC"/>
    <w:rsid w:val="00C162CA"/>
    <w:rsid w:val="00C17853"/>
    <w:rsid w:val="00C23A13"/>
    <w:rsid w:val="00C24E3C"/>
    <w:rsid w:val="00C254FD"/>
    <w:rsid w:val="00C259A3"/>
    <w:rsid w:val="00C32702"/>
    <w:rsid w:val="00C32B0D"/>
    <w:rsid w:val="00C33107"/>
    <w:rsid w:val="00C331A4"/>
    <w:rsid w:val="00C34A87"/>
    <w:rsid w:val="00C40B4A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26B9"/>
    <w:rsid w:val="00C8434A"/>
    <w:rsid w:val="00C8466E"/>
    <w:rsid w:val="00C85D73"/>
    <w:rsid w:val="00C90585"/>
    <w:rsid w:val="00C90861"/>
    <w:rsid w:val="00C9102F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09B"/>
    <w:rsid w:val="00CB6C5F"/>
    <w:rsid w:val="00CC2CC8"/>
    <w:rsid w:val="00CC3F3C"/>
    <w:rsid w:val="00CC6412"/>
    <w:rsid w:val="00CC6503"/>
    <w:rsid w:val="00CC7B82"/>
    <w:rsid w:val="00CC7DD0"/>
    <w:rsid w:val="00CD4ACE"/>
    <w:rsid w:val="00CD6036"/>
    <w:rsid w:val="00CE0BCE"/>
    <w:rsid w:val="00CE0D15"/>
    <w:rsid w:val="00CE135C"/>
    <w:rsid w:val="00CE1C45"/>
    <w:rsid w:val="00CE27C4"/>
    <w:rsid w:val="00CE2C2F"/>
    <w:rsid w:val="00CE3712"/>
    <w:rsid w:val="00CE4DDB"/>
    <w:rsid w:val="00CE5D1A"/>
    <w:rsid w:val="00CF22DE"/>
    <w:rsid w:val="00CF2BB2"/>
    <w:rsid w:val="00CF3940"/>
    <w:rsid w:val="00CF438E"/>
    <w:rsid w:val="00CF6DDB"/>
    <w:rsid w:val="00CF784A"/>
    <w:rsid w:val="00D009F1"/>
    <w:rsid w:val="00D01185"/>
    <w:rsid w:val="00D0197D"/>
    <w:rsid w:val="00D03819"/>
    <w:rsid w:val="00D043AA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1747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0E4F"/>
    <w:rsid w:val="00D41C95"/>
    <w:rsid w:val="00D42B60"/>
    <w:rsid w:val="00D43A2B"/>
    <w:rsid w:val="00D44820"/>
    <w:rsid w:val="00D46664"/>
    <w:rsid w:val="00D46A9F"/>
    <w:rsid w:val="00D504EB"/>
    <w:rsid w:val="00D52BE8"/>
    <w:rsid w:val="00D52C9D"/>
    <w:rsid w:val="00D5365F"/>
    <w:rsid w:val="00D556C1"/>
    <w:rsid w:val="00D558CE"/>
    <w:rsid w:val="00D55BC3"/>
    <w:rsid w:val="00D60669"/>
    <w:rsid w:val="00D60C9C"/>
    <w:rsid w:val="00D616FF"/>
    <w:rsid w:val="00D61DC2"/>
    <w:rsid w:val="00D62C14"/>
    <w:rsid w:val="00D64BC6"/>
    <w:rsid w:val="00D65822"/>
    <w:rsid w:val="00D70DA5"/>
    <w:rsid w:val="00D7342D"/>
    <w:rsid w:val="00D753D7"/>
    <w:rsid w:val="00D76885"/>
    <w:rsid w:val="00D77DF2"/>
    <w:rsid w:val="00D81EEF"/>
    <w:rsid w:val="00D82951"/>
    <w:rsid w:val="00D87B84"/>
    <w:rsid w:val="00D90882"/>
    <w:rsid w:val="00D910FE"/>
    <w:rsid w:val="00D920F2"/>
    <w:rsid w:val="00D92905"/>
    <w:rsid w:val="00D92D24"/>
    <w:rsid w:val="00D937F0"/>
    <w:rsid w:val="00D95854"/>
    <w:rsid w:val="00D96809"/>
    <w:rsid w:val="00D96DEA"/>
    <w:rsid w:val="00D97AAD"/>
    <w:rsid w:val="00DA1329"/>
    <w:rsid w:val="00DA339F"/>
    <w:rsid w:val="00DA4103"/>
    <w:rsid w:val="00DA4DA5"/>
    <w:rsid w:val="00DA536C"/>
    <w:rsid w:val="00DA62A5"/>
    <w:rsid w:val="00DA6B97"/>
    <w:rsid w:val="00DA6EBB"/>
    <w:rsid w:val="00DB30B8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080"/>
    <w:rsid w:val="00DD1ADC"/>
    <w:rsid w:val="00DD3E31"/>
    <w:rsid w:val="00DE1994"/>
    <w:rsid w:val="00DE1D5C"/>
    <w:rsid w:val="00DE3654"/>
    <w:rsid w:val="00DE4742"/>
    <w:rsid w:val="00DE6213"/>
    <w:rsid w:val="00DE697F"/>
    <w:rsid w:val="00DE7080"/>
    <w:rsid w:val="00DE70F0"/>
    <w:rsid w:val="00DE7C31"/>
    <w:rsid w:val="00DF1CB8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7D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2F2E"/>
    <w:rsid w:val="00E53A2D"/>
    <w:rsid w:val="00E55252"/>
    <w:rsid w:val="00E560F9"/>
    <w:rsid w:val="00E5657C"/>
    <w:rsid w:val="00E57E76"/>
    <w:rsid w:val="00E65D55"/>
    <w:rsid w:val="00E662B4"/>
    <w:rsid w:val="00E70555"/>
    <w:rsid w:val="00E70BDC"/>
    <w:rsid w:val="00E73B92"/>
    <w:rsid w:val="00E74B06"/>
    <w:rsid w:val="00E74C97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05A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18D5"/>
    <w:rsid w:val="00EC2D9A"/>
    <w:rsid w:val="00EC3FFB"/>
    <w:rsid w:val="00EC5D7F"/>
    <w:rsid w:val="00EC6899"/>
    <w:rsid w:val="00EC6F1A"/>
    <w:rsid w:val="00EC77DA"/>
    <w:rsid w:val="00EC78C9"/>
    <w:rsid w:val="00ED07DF"/>
    <w:rsid w:val="00ED1129"/>
    <w:rsid w:val="00ED1325"/>
    <w:rsid w:val="00ED1D2C"/>
    <w:rsid w:val="00ED1ED7"/>
    <w:rsid w:val="00ED2123"/>
    <w:rsid w:val="00ED278D"/>
    <w:rsid w:val="00ED42DF"/>
    <w:rsid w:val="00ED4359"/>
    <w:rsid w:val="00ED5660"/>
    <w:rsid w:val="00ED6A5B"/>
    <w:rsid w:val="00EE179F"/>
    <w:rsid w:val="00EF3FD5"/>
    <w:rsid w:val="00EF5B91"/>
    <w:rsid w:val="00EF6381"/>
    <w:rsid w:val="00EF77E0"/>
    <w:rsid w:val="00EF7E0D"/>
    <w:rsid w:val="00F011F7"/>
    <w:rsid w:val="00F01F0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0C6B"/>
    <w:rsid w:val="00F21B06"/>
    <w:rsid w:val="00F23303"/>
    <w:rsid w:val="00F250B9"/>
    <w:rsid w:val="00F26C18"/>
    <w:rsid w:val="00F31AA6"/>
    <w:rsid w:val="00F341FC"/>
    <w:rsid w:val="00F353E3"/>
    <w:rsid w:val="00F36113"/>
    <w:rsid w:val="00F36DAA"/>
    <w:rsid w:val="00F377FB"/>
    <w:rsid w:val="00F409AD"/>
    <w:rsid w:val="00F40A3E"/>
    <w:rsid w:val="00F42059"/>
    <w:rsid w:val="00F469A8"/>
    <w:rsid w:val="00F46D70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97A42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667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5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59"/>
    <w:rsid w:val="00510C5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Calibri">
    <w:name w:val="Tekst treści (2) + Calibri"/>
    <w:aliases w:val="10,5 pt"/>
    <w:basedOn w:val="Domylnaczcionkaakapitu"/>
    <w:uiPriority w:val="99"/>
    <w:rsid w:val="00B76F1E"/>
    <w:rPr>
      <w:rFonts w:ascii="Calibri" w:hAnsi="Calibri" w:cs="Calibri"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5B8E8-D2DE-4AFB-9F5E-D3BA12F7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s.janus</cp:lastModifiedBy>
  <cp:revision>16</cp:revision>
  <cp:lastPrinted>2019-06-18T11:14:00Z</cp:lastPrinted>
  <dcterms:created xsi:type="dcterms:W3CDTF">2020-01-16T11:54:00Z</dcterms:created>
  <dcterms:modified xsi:type="dcterms:W3CDTF">2020-01-21T09:15:00Z</dcterms:modified>
</cp:coreProperties>
</file>